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421C02E6"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7B477D">
        <w:rPr>
          <w:rFonts w:ascii="Marianne" w:hAnsi="Marianne" w:cs="Arial"/>
          <w:sz w:val="18"/>
          <w:szCs w:val="18"/>
        </w:rPr>
        <w:t>,</w:t>
      </w:r>
      <w:r w:rsidRPr="00B53925">
        <w:rPr>
          <w:rFonts w:ascii="Marianne" w:hAnsi="Marianne" w:cs="Arial"/>
          <w:sz w:val="18"/>
          <w:szCs w:val="18"/>
        </w:rPr>
        <w:t xml:space="preserve"> de la Recherche</w:t>
      </w:r>
      <w:r w:rsidR="007B477D">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43A7F120" w:rsidR="00B53925" w:rsidRPr="00B53925" w:rsidRDefault="0015191B"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326CA7A4"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03 20 88 66 70</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xml:space="preserve">, en cas d’allotissement, identifier également le ou les </w:t>
      </w:r>
      <w:proofErr w:type="gramStart"/>
      <w:r>
        <w:rPr>
          <w:rFonts w:ascii="Marianne" w:hAnsi="Marianne" w:cs="Arial"/>
          <w:bCs/>
          <w:i/>
          <w:iCs/>
          <w:sz w:val="16"/>
          <w:szCs w:val="16"/>
        </w:rPr>
        <w:t>lots</w:t>
      </w:r>
      <w:proofErr w:type="gramEnd"/>
      <w:r>
        <w:rPr>
          <w:rFonts w:ascii="Marianne" w:hAnsi="Marianne" w:cs="Arial"/>
          <w:bCs/>
          <w:i/>
          <w:iCs/>
          <w:sz w:val="16"/>
          <w:szCs w:val="16"/>
        </w:rPr>
        <w:t xml:space="preserve">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3FB4EE42" w:rsidR="00B53925" w:rsidRPr="00B53925" w:rsidRDefault="008E5E86" w:rsidP="00B53925">
      <w:pPr>
        <w:ind w:firstLine="709"/>
        <w:rPr>
          <w:rFonts w:ascii="Marianne" w:hAnsi="Marianne" w:cs="Arial"/>
          <w:b/>
          <w:bCs/>
          <w:sz w:val="18"/>
          <w:szCs w:val="18"/>
        </w:rPr>
      </w:pPr>
      <w:r>
        <w:rPr>
          <w:rFonts w:ascii="Marianne" w:hAnsi="Marianne" w:cs="Arial"/>
          <w:b/>
          <w:bCs/>
          <w:sz w:val="18"/>
          <w:szCs w:val="18"/>
        </w:rPr>
        <w:t>Marché de travaux pour la restructuration de la résidence étudiante Jules Mousseron, rue du Chemin Vert à Aulnoy lez Valenciennes</w:t>
      </w:r>
      <w:r w:rsidR="00B53925" w:rsidRPr="00B53925">
        <w:rPr>
          <w:rFonts w:ascii="Marianne" w:hAnsi="Marianne" w:cs="Arial"/>
          <w:b/>
          <w:bCs/>
          <w:sz w:val="18"/>
          <w:szCs w:val="18"/>
        </w:rPr>
        <w:t>.</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05719">
        <w:rPr>
          <w:rFonts w:ascii="Marianne" w:hAnsi="Marianne"/>
        </w:rPr>
      </w:r>
      <w:r w:rsidR="0000571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05719">
        <w:rPr>
          <w:rFonts w:ascii="Marianne" w:hAnsi="Marianne"/>
        </w:rPr>
      </w:r>
      <w:r w:rsidR="0000571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w:t>
      </w:r>
      <w:r>
        <w:rPr>
          <w:rFonts w:ascii="Marianne" w:hAnsi="Marianne" w:cs="Arial"/>
          <w:i/>
          <w:iCs/>
          <w:szCs w:val="18"/>
        </w:rPr>
        <w:lastRenderedPageBreak/>
        <w:t>des conditions qui suivent et postulant à un marché public de défense ou de sécurité réservé en 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005719">
              <w:rPr>
                <w:rFonts w:ascii="Marianne" w:eastAsia="MS Gothic" w:hAnsi="Marianne" w:cs="Arial"/>
              </w:rPr>
            </w:r>
            <w:r w:rsidR="00005719">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005719">
              <w:rPr>
                <w:rFonts w:ascii="Marianne" w:eastAsia="MS Gothic" w:hAnsi="Marianne" w:cs="Arial"/>
              </w:rPr>
            </w:r>
            <w:r w:rsidR="00005719">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005719">
              <w:rPr>
                <w:rFonts w:ascii="Marianne" w:eastAsia="MS Gothic" w:hAnsi="Marianne" w:cs="Arial"/>
              </w:rPr>
            </w:r>
            <w:r w:rsidR="00005719">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005719">
              <w:rPr>
                <w:rFonts w:ascii="Marianne" w:hAnsi="Marianne" w:cs="Arial"/>
              </w:rPr>
            </w:r>
            <w:r w:rsidR="00005719">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005719">
              <w:rPr>
                <w:rFonts w:ascii="Marianne" w:eastAsia="MS Gothic" w:hAnsi="Marianne" w:cs="Arial"/>
              </w:rPr>
            </w:r>
            <w:r w:rsidR="00005719">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05719">
        <w:rPr>
          <w:rFonts w:ascii="Marianne" w:hAnsi="Marianne"/>
        </w:rPr>
      </w:r>
      <w:r w:rsidR="0000571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005719">
        <w:rPr>
          <w:rFonts w:ascii="Marianne" w:hAnsi="Marianne"/>
        </w:rPr>
      </w:r>
      <w:r w:rsidR="0000571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6DFDCE9B" w:rsidR="00662452" w:rsidRDefault="00B53925">
          <w:pPr>
            <w:shd w:val="clear" w:color="auto" w:fill="66CCFF"/>
            <w:snapToGrid w:val="0"/>
            <w:jc w:val="center"/>
            <w:rPr>
              <w:rFonts w:ascii="Marianne" w:hAnsi="Marianne" w:cs="Arial"/>
              <w:b/>
              <w:bCs/>
            </w:rPr>
          </w:pPr>
          <w:r>
            <w:rPr>
              <w:rFonts w:ascii="Marianne" w:hAnsi="Marianne" w:cs="Arial"/>
              <w:b/>
              <w:bCs/>
            </w:rPr>
            <w:t xml:space="preserve">Réf. n° </w:t>
          </w:r>
          <w:r w:rsidR="00005719">
            <w:rPr>
              <w:rFonts w:ascii="Marianne" w:hAnsi="Marianne" w:cs="Arial"/>
              <w:b/>
              <w:bCs/>
            </w:rPr>
            <w:t xml:space="preserve">26.N </w:t>
          </w:r>
          <w:r>
            <w:rPr>
              <w:rFonts w:ascii="Marianne" w:hAnsi="Marianne" w:cs="Arial"/>
              <w:b/>
              <w:bCs/>
            </w:rPr>
            <w:t>du</w:t>
          </w:r>
          <w:r w:rsidR="00005719">
            <w:rPr>
              <w:rFonts w:ascii="Marianne" w:hAnsi="Marianne" w:cs="Arial"/>
              <w:b/>
              <w:bCs/>
            </w:rPr>
            <w:t xml:space="preserve"> 27/03/2026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43B868AA"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005719">
            <w:rPr>
              <w:rStyle w:val="Numrodepage"/>
              <w:rFonts w:ascii="Marianne" w:hAnsi="Marianne" w:cs="Arial"/>
              <w:b/>
              <w:noProof/>
            </w:rPr>
            <w:t>2</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4F4A9CF6"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005719">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005719"/>
    <w:rsid w:val="0015191B"/>
    <w:rsid w:val="004C7195"/>
    <w:rsid w:val="00662452"/>
    <w:rsid w:val="0078344D"/>
    <w:rsid w:val="007B477D"/>
    <w:rsid w:val="008E5E86"/>
    <w:rsid w:val="00961A69"/>
    <w:rsid w:val="00964319"/>
    <w:rsid w:val="00AE125F"/>
    <w:rsid w:val="00B53925"/>
    <w:rsid w:val="00BE31E1"/>
    <w:rsid w:val="00DA0E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47E1A-F747-4F82-98CC-2F9EB9C2F32D}">
  <ds:schemaRefs>
    <ds:schemaRef ds:uri="647f6268-259c-4dc7-a320-542a8850ac07"/>
    <ds:schemaRef ds:uri="3ee6f26a-f689-45e0-a8fd-4ba17b461813"/>
    <ds:schemaRef ds:uri="http://purl.org/dc/dcmitype/"/>
    <ds:schemaRef ds:uri="http://schemas.microsoft.com/office/2006/documentManagement/types"/>
    <ds:schemaRef ds:uri="http://www.w3.org/XML/1998/namespace"/>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317FCC2-7C3F-41DB-BA5B-AF8BB1D6C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92F22-458E-46F8-9766-7101013868E1}">
  <ds:schemaRefs>
    <ds:schemaRef ds:uri="http://schemas.microsoft.com/sharepoint/v3/contenttype/forms"/>
  </ds:schemaRefs>
</ds:datastoreItem>
</file>

<file path=customXml/itemProps4.xml><?xml version="1.0" encoding="utf-8"?>
<ds:datastoreItem xmlns:ds="http://schemas.openxmlformats.org/officeDocument/2006/customXml" ds:itemID="{75955E45-D7B8-49D0-AB59-41FD5A7D7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3684</Words>
  <Characters>20268</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23905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Derache</cp:lastModifiedBy>
  <cp:revision>11</cp:revision>
  <cp:lastPrinted>2023-09-26T08:15:00Z</cp:lastPrinted>
  <dcterms:created xsi:type="dcterms:W3CDTF">2023-12-21T16:19:00Z</dcterms:created>
  <dcterms:modified xsi:type="dcterms:W3CDTF">2026-03-27T07:47:00Z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